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D05" w:rsidRDefault="00A64D05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A64D05" w:rsidRDefault="00A64D05" w:rsidP="00D01162">
      <w:pPr>
        <w:spacing w:afterLines="50" w:after="156"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A64D05" w:rsidRDefault="00A64D05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4C4D22">
        <w:rPr>
          <w:rFonts w:ascii="宋体" w:hAnsi="宋体" w:cs="宋体" w:hint="eastAsia"/>
          <w:b/>
          <w:bCs/>
          <w:sz w:val="24"/>
          <w:szCs w:val="24"/>
        </w:rPr>
        <w:t>509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国际经济合作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64D05" w:rsidTr="001406FD">
        <w:tc>
          <w:tcPr>
            <w:tcW w:w="9180" w:type="dxa"/>
          </w:tcPr>
          <w:p w:rsidR="00A64D05" w:rsidRPr="00FD27F8" w:rsidRDefault="00A64D05" w:rsidP="00026679">
            <w:pPr>
              <w:rPr>
                <w:rFonts w:ascii="宋体" w:cs="宋体"/>
                <w:sz w:val="24"/>
                <w:szCs w:val="24"/>
              </w:rPr>
            </w:pPr>
            <w:r w:rsidRPr="00FD27F8"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 w:rsidRPr="00FD27F8"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rFonts w:hint="eastAsia"/>
                <w:sz w:val="24"/>
                <w:szCs w:val="24"/>
              </w:rPr>
              <w:t>一、绪论</w:t>
            </w:r>
            <w:r w:rsidRPr="006145A4">
              <w:rPr>
                <w:sz w:val="24"/>
                <w:szCs w:val="24"/>
              </w:rPr>
              <w:t xml:space="preserve">    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1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国际经济合作的概念及涵义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2</w:t>
            </w:r>
            <w:r w:rsidRPr="006145A4">
              <w:rPr>
                <w:rFonts w:hint="eastAsia"/>
                <w:sz w:val="24"/>
                <w:szCs w:val="24"/>
              </w:rPr>
              <w:t>、国际经济合作的特点和原则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3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国际经济合作的类型和方式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4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国际经济合作的形成和发展</w:t>
            </w:r>
            <w:r w:rsidRPr="006145A4">
              <w:rPr>
                <w:sz w:val="24"/>
                <w:szCs w:val="24"/>
              </w:rPr>
              <w:t xml:space="preserve"> 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rFonts w:hint="eastAsia"/>
                <w:sz w:val="24"/>
                <w:szCs w:val="24"/>
              </w:rPr>
              <w:t>二、国际经济合作的基本理论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1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资本要素的国际移动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2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劳动力要素国际移动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3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技术要素的国际移动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4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土地要素的国际移动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5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经济信息和经济管理要素的国际移动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rFonts w:hint="eastAsia"/>
                <w:sz w:val="24"/>
                <w:szCs w:val="24"/>
              </w:rPr>
              <w:t>三、国际经济协调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1</w:t>
            </w:r>
            <w:r w:rsidRPr="006145A4">
              <w:rPr>
                <w:rFonts w:hint="eastAsia"/>
                <w:sz w:val="24"/>
                <w:szCs w:val="24"/>
              </w:rPr>
              <w:t>、国际经济协调的主要形式、内容与领域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2</w:t>
            </w:r>
            <w:r w:rsidRPr="006145A4">
              <w:rPr>
                <w:rFonts w:hint="eastAsia"/>
                <w:sz w:val="24"/>
                <w:szCs w:val="24"/>
              </w:rPr>
              <w:t>、国际经济协调的作用及其发展趋势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3</w:t>
            </w:r>
            <w:r w:rsidRPr="006145A4">
              <w:rPr>
                <w:rFonts w:hint="eastAsia"/>
                <w:sz w:val="24"/>
                <w:szCs w:val="24"/>
              </w:rPr>
              <w:t>、经济外交与政府首脑会议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rFonts w:hint="eastAsia"/>
                <w:sz w:val="24"/>
                <w:szCs w:val="24"/>
              </w:rPr>
              <w:t>四、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国际科技合作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1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国际科学交流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2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国际技术转让的交易形式、主要内容与交易程序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rFonts w:hint="eastAsia"/>
                <w:sz w:val="24"/>
                <w:szCs w:val="24"/>
              </w:rPr>
              <w:t>五、国际投资合作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1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国际投资概述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2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国际直接投资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3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国际间接投资</w:t>
            </w:r>
          </w:p>
          <w:p w:rsidR="00A64D05" w:rsidRPr="006145A4" w:rsidRDefault="00A64D05" w:rsidP="006145A4">
            <w:pPr>
              <w:spacing w:line="300" w:lineRule="exact"/>
              <w:rPr>
                <w:rFonts w:ascii="宋体" w:cs="宋体"/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4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跨国公司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rFonts w:hint="eastAsia"/>
                <w:sz w:val="24"/>
                <w:szCs w:val="24"/>
              </w:rPr>
              <w:t>六、国际工程承包与劳务合作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1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国际工程承包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2</w:t>
            </w:r>
            <w:r w:rsidRPr="006145A4">
              <w:rPr>
                <w:rFonts w:hint="eastAsia"/>
                <w:sz w:val="24"/>
                <w:szCs w:val="24"/>
              </w:rPr>
              <w:t>、国际劳务合作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3</w:t>
            </w:r>
            <w:r w:rsidRPr="006145A4">
              <w:rPr>
                <w:rFonts w:hint="eastAsia"/>
                <w:sz w:val="24"/>
                <w:szCs w:val="24"/>
              </w:rPr>
              <w:t>、我国的对外工程承包和劳务合作</w:t>
            </w:r>
          </w:p>
          <w:p w:rsidR="00A64D05" w:rsidRPr="006145A4" w:rsidRDefault="00A64D05" w:rsidP="006145A4">
            <w:pPr>
              <w:widowControl/>
              <w:spacing w:line="300" w:lineRule="exact"/>
              <w:jc w:val="left"/>
              <w:rPr>
                <w:sz w:val="24"/>
                <w:szCs w:val="24"/>
              </w:rPr>
            </w:pPr>
            <w:r w:rsidRPr="006145A4">
              <w:rPr>
                <w:rFonts w:hint="eastAsia"/>
                <w:sz w:val="24"/>
                <w:szCs w:val="24"/>
              </w:rPr>
              <w:t>七、国际租赁合作</w:t>
            </w:r>
          </w:p>
          <w:p w:rsidR="00A64D05" w:rsidRPr="006145A4" w:rsidRDefault="00A64D05" w:rsidP="006145A4">
            <w:pPr>
              <w:widowControl/>
              <w:spacing w:line="300" w:lineRule="exact"/>
              <w:jc w:val="lef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1</w:t>
            </w:r>
            <w:r w:rsidRPr="006145A4">
              <w:rPr>
                <w:rFonts w:hint="eastAsia"/>
                <w:sz w:val="24"/>
                <w:szCs w:val="24"/>
              </w:rPr>
              <w:t>、国际租赁方式</w:t>
            </w:r>
          </w:p>
          <w:p w:rsidR="00A64D05" w:rsidRPr="006145A4" w:rsidRDefault="00A64D05" w:rsidP="006145A4">
            <w:pPr>
              <w:widowControl/>
              <w:spacing w:line="300" w:lineRule="exact"/>
              <w:jc w:val="lef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2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国际租赁租金、程序与合同</w:t>
            </w:r>
          </w:p>
          <w:p w:rsidR="00A64D05" w:rsidRPr="006145A4" w:rsidRDefault="00A64D05" w:rsidP="006145A4">
            <w:pPr>
              <w:widowControl/>
              <w:spacing w:line="300" w:lineRule="exact"/>
              <w:jc w:val="left"/>
              <w:rPr>
                <w:sz w:val="24"/>
                <w:szCs w:val="24"/>
              </w:rPr>
            </w:pPr>
            <w:r w:rsidRPr="006145A4">
              <w:rPr>
                <w:rFonts w:hint="eastAsia"/>
                <w:sz w:val="24"/>
                <w:szCs w:val="24"/>
              </w:rPr>
              <w:t>八、国际咨询合作</w:t>
            </w:r>
          </w:p>
          <w:p w:rsidR="00A64D05" w:rsidRPr="006145A4" w:rsidRDefault="00A64D05" w:rsidP="006145A4">
            <w:pPr>
              <w:widowControl/>
              <w:spacing w:line="300" w:lineRule="exact"/>
              <w:jc w:val="lef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1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国际咨询含义、作用和咨询程序</w:t>
            </w:r>
            <w:r w:rsidRPr="006145A4">
              <w:rPr>
                <w:sz w:val="24"/>
                <w:szCs w:val="24"/>
              </w:rPr>
              <w:t xml:space="preserve"> </w:t>
            </w:r>
          </w:p>
          <w:p w:rsidR="00A64D05" w:rsidRPr="006145A4" w:rsidRDefault="00A64D05" w:rsidP="006145A4">
            <w:pPr>
              <w:widowControl/>
              <w:spacing w:line="300" w:lineRule="exact"/>
              <w:jc w:val="lef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2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国内外咨询行业的现状与发展</w:t>
            </w:r>
          </w:p>
          <w:p w:rsidR="00A64D05" w:rsidRPr="006145A4" w:rsidRDefault="00A64D05" w:rsidP="006145A4">
            <w:pPr>
              <w:widowControl/>
              <w:spacing w:line="300" w:lineRule="exact"/>
              <w:jc w:val="left"/>
              <w:rPr>
                <w:sz w:val="24"/>
                <w:szCs w:val="24"/>
              </w:rPr>
            </w:pPr>
            <w:r w:rsidRPr="006145A4">
              <w:rPr>
                <w:rFonts w:hint="eastAsia"/>
                <w:sz w:val="24"/>
                <w:szCs w:val="24"/>
              </w:rPr>
              <w:t>九、国际发展援助</w:t>
            </w:r>
          </w:p>
          <w:p w:rsidR="00A64D05" w:rsidRPr="006145A4" w:rsidRDefault="00A64D05" w:rsidP="006145A4">
            <w:pPr>
              <w:spacing w:line="300" w:lineRule="exact"/>
              <w:rPr>
                <w:sz w:val="24"/>
                <w:szCs w:val="24"/>
              </w:rPr>
            </w:pPr>
            <w:r w:rsidRPr="006145A4">
              <w:rPr>
                <w:sz w:val="24"/>
                <w:szCs w:val="24"/>
              </w:rPr>
              <w:t>1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国际发展援助方式</w:t>
            </w:r>
          </w:p>
          <w:p w:rsidR="00A64D05" w:rsidRPr="00B83E74" w:rsidRDefault="00A64D05" w:rsidP="006145A4">
            <w:pPr>
              <w:spacing w:line="300" w:lineRule="exact"/>
            </w:pPr>
            <w:r w:rsidRPr="006145A4">
              <w:rPr>
                <w:sz w:val="24"/>
                <w:szCs w:val="24"/>
              </w:rPr>
              <w:t>2</w:t>
            </w:r>
            <w:r w:rsidRPr="006145A4">
              <w:rPr>
                <w:rFonts w:hint="eastAsia"/>
                <w:sz w:val="24"/>
                <w:szCs w:val="24"/>
              </w:rPr>
              <w:t>、</w:t>
            </w:r>
            <w:r w:rsidRPr="006145A4">
              <w:rPr>
                <w:sz w:val="24"/>
                <w:szCs w:val="24"/>
              </w:rPr>
              <w:t xml:space="preserve"> </w:t>
            </w:r>
            <w:r w:rsidRPr="006145A4">
              <w:rPr>
                <w:rFonts w:hint="eastAsia"/>
                <w:sz w:val="24"/>
                <w:szCs w:val="24"/>
              </w:rPr>
              <w:t>我国的国际经济援助</w:t>
            </w:r>
          </w:p>
        </w:tc>
      </w:tr>
      <w:tr w:rsidR="00A64D05" w:rsidTr="001406FD">
        <w:trPr>
          <w:trHeight w:val="604"/>
        </w:trPr>
        <w:tc>
          <w:tcPr>
            <w:tcW w:w="9180" w:type="dxa"/>
          </w:tcPr>
          <w:p w:rsidR="00A64D05" w:rsidRDefault="00A64D05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A64D05" w:rsidRDefault="00A64D05" w:rsidP="00046433">
            <w:pPr>
              <w:pStyle w:val="2"/>
            </w:pPr>
            <w:r>
              <w:rPr>
                <w:rFonts w:hint="eastAsia"/>
              </w:rPr>
              <w:t>考试题型：单选</w:t>
            </w:r>
            <w:r>
              <w:rPr>
                <w:rFonts w:hAnsi="宋体" w:hint="eastAsia"/>
              </w:rPr>
              <w:t>题，</w:t>
            </w:r>
            <w:r>
              <w:rPr>
                <w:rFonts w:hint="eastAsia"/>
              </w:rPr>
              <w:t>概念题；</w:t>
            </w:r>
            <w:r>
              <w:rPr>
                <w:rFonts w:hAnsi="宋体" w:hint="eastAsia"/>
              </w:rPr>
              <w:t>简答题；论述题</w:t>
            </w:r>
            <w:r>
              <w:rPr>
                <w:rFonts w:hint="eastAsia"/>
              </w:rPr>
              <w:t>。</w:t>
            </w:r>
            <w:bookmarkStart w:id="0" w:name="_GoBack"/>
            <w:bookmarkEnd w:id="0"/>
          </w:p>
          <w:p w:rsidR="00D01162" w:rsidRPr="006D4414" w:rsidRDefault="00D01162" w:rsidP="00D01162">
            <w:pPr>
              <w:spacing w:line="360" w:lineRule="auto"/>
              <w:rPr>
                <w:sz w:val="24"/>
                <w:szCs w:val="24"/>
              </w:rPr>
            </w:pPr>
            <w:r w:rsidRPr="006D4414">
              <w:rPr>
                <w:rFonts w:hint="eastAsia"/>
                <w:sz w:val="24"/>
                <w:szCs w:val="24"/>
              </w:rPr>
              <w:t>参考书：国际经济合作，田刚主编，东北林业大学出版社，</w:t>
            </w:r>
          </w:p>
          <w:p w:rsidR="00D01162" w:rsidRPr="004835F5" w:rsidRDefault="00D01162" w:rsidP="00D01162">
            <w:pPr>
              <w:pStyle w:val="2"/>
              <w:rPr>
                <w:rFonts w:cs="Times New Roman"/>
              </w:rPr>
            </w:pPr>
            <w:r w:rsidRPr="006D4414">
              <w:t xml:space="preserve">  </w:t>
            </w:r>
            <w:r w:rsidRPr="006D4414">
              <w:rPr>
                <w:rFonts w:hint="eastAsia"/>
              </w:rPr>
              <w:t xml:space="preserve">     </w:t>
            </w:r>
            <w:r w:rsidRPr="006145A4">
              <w:rPr>
                <w:rFonts w:hint="eastAsia"/>
                <w:bCs/>
              </w:rPr>
              <w:t>国际经济合作，</w:t>
            </w:r>
            <w:r w:rsidRPr="006145A4">
              <w:rPr>
                <w:bCs/>
              </w:rPr>
              <w:t>(第二版),李虹</w:t>
            </w:r>
            <w:r w:rsidRPr="006145A4">
              <w:rPr>
                <w:rFonts w:hint="eastAsia"/>
                <w:bCs/>
              </w:rPr>
              <w:t>主编，</w:t>
            </w:r>
            <w:r w:rsidRPr="006145A4">
              <w:t>东北财经大学出版社</w:t>
            </w:r>
          </w:p>
        </w:tc>
      </w:tr>
    </w:tbl>
    <w:p w:rsidR="00A64D05" w:rsidRPr="00D01162" w:rsidRDefault="00A64D05" w:rsidP="006145A4"/>
    <w:sectPr w:rsidR="00A64D05" w:rsidRPr="00D0116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D2B" w:rsidRDefault="00C33D2B" w:rsidP="00F61371">
      <w:r>
        <w:separator/>
      </w:r>
    </w:p>
  </w:endnote>
  <w:endnote w:type="continuationSeparator" w:id="0">
    <w:p w:rsidR="00C33D2B" w:rsidRDefault="00C33D2B" w:rsidP="00F6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D2B" w:rsidRDefault="00C33D2B" w:rsidP="00F61371">
      <w:r>
        <w:separator/>
      </w:r>
    </w:p>
  </w:footnote>
  <w:footnote w:type="continuationSeparator" w:id="0">
    <w:p w:rsidR="00C33D2B" w:rsidRDefault="00C33D2B" w:rsidP="00F61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 w15:restartNumberingAfterBreak="0">
    <w:nsid w:val="07CC4A5E"/>
    <w:multiLevelType w:val="hybridMultilevel"/>
    <w:tmpl w:val="36E2C556"/>
    <w:lvl w:ilvl="0" w:tplc="A9EC46A6">
      <w:start w:val="3"/>
      <w:numFmt w:val="japaneseCounting"/>
      <w:lvlText w:val="第%1节"/>
      <w:lvlJc w:val="left"/>
      <w:pPr>
        <w:tabs>
          <w:tab w:val="num" w:pos="2040"/>
        </w:tabs>
        <w:ind w:left="2040" w:hanging="960"/>
      </w:pPr>
      <w:rPr>
        <w:rFonts w:cs="Times New Roman" w:hint="default"/>
      </w:rPr>
    </w:lvl>
    <w:lvl w:ilvl="1" w:tplc="2D685ABC">
      <w:start w:val="1"/>
      <w:numFmt w:val="decimal"/>
      <w:lvlText w:val="（%2）"/>
      <w:lvlJc w:val="left"/>
      <w:pPr>
        <w:tabs>
          <w:tab w:val="num" w:pos="2220"/>
        </w:tabs>
        <w:ind w:left="2220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  <w:rPr>
        <w:rFonts w:cs="Times New Roman"/>
      </w:rPr>
    </w:lvl>
  </w:abstractNum>
  <w:abstractNum w:abstractNumId="8" w15:restartNumberingAfterBreak="0">
    <w:nsid w:val="0C5002E1"/>
    <w:multiLevelType w:val="hybridMultilevel"/>
    <w:tmpl w:val="690A1B62"/>
    <w:lvl w:ilvl="0" w:tplc="6136D9EA">
      <w:start w:val="1"/>
      <w:numFmt w:val="japaneseCounting"/>
      <w:lvlText w:val="（%1）"/>
      <w:lvlJc w:val="left"/>
      <w:pPr>
        <w:tabs>
          <w:tab w:val="num" w:pos="1095"/>
        </w:tabs>
        <w:ind w:left="1095" w:hanging="1095"/>
      </w:pPr>
      <w:rPr>
        <w:rFonts w:ascii="宋体" w:eastAsia="宋体"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1B4F57D6"/>
    <w:multiLevelType w:val="hybridMultilevel"/>
    <w:tmpl w:val="07D27156"/>
    <w:lvl w:ilvl="0" w:tplc="C7F6D23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33AF08DD"/>
    <w:multiLevelType w:val="hybridMultilevel"/>
    <w:tmpl w:val="70BEBD30"/>
    <w:lvl w:ilvl="0" w:tplc="27E86B50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0000"/>
        <w:w w:val="22797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3DEC485B"/>
    <w:multiLevelType w:val="hybridMultilevel"/>
    <w:tmpl w:val="948AD848"/>
    <w:lvl w:ilvl="0" w:tplc="4E0CA47C">
      <w:start w:val="3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ascii="宋体" w:eastAsia="宋体" w:cs="Times New Roman" w:hint="default"/>
        <w:color w:val="000000"/>
        <w:sz w:val="18"/>
        <w:szCs w:val="18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2" w15:restartNumberingAfterBreak="0">
    <w:nsid w:val="44AF3025"/>
    <w:multiLevelType w:val="hybridMultilevel"/>
    <w:tmpl w:val="854675F2"/>
    <w:lvl w:ilvl="0" w:tplc="149AB55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0C734A0"/>
    <w:multiLevelType w:val="hybridMultilevel"/>
    <w:tmpl w:val="8CF88A7A"/>
    <w:lvl w:ilvl="0" w:tplc="2E1A1C0E">
      <w:start w:val="5"/>
      <w:numFmt w:val="japaneseCounting"/>
      <w:lvlText w:val="（%1）"/>
      <w:lvlJc w:val="left"/>
      <w:pPr>
        <w:tabs>
          <w:tab w:val="num" w:pos="1260"/>
        </w:tabs>
        <w:ind w:left="1260" w:hanging="12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5E8307B1"/>
    <w:multiLevelType w:val="hybridMultilevel"/>
    <w:tmpl w:val="4DFE98C4"/>
    <w:lvl w:ilvl="0" w:tplc="60E6D524">
      <w:start w:val="1"/>
      <w:numFmt w:val="japaneseCounting"/>
      <w:lvlText w:val="（%1）"/>
      <w:lvlJc w:val="left"/>
      <w:pPr>
        <w:tabs>
          <w:tab w:val="num" w:pos="840"/>
        </w:tabs>
        <w:ind w:left="840" w:hanging="84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68054480"/>
    <w:multiLevelType w:val="hybridMultilevel"/>
    <w:tmpl w:val="B198AC42"/>
    <w:lvl w:ilvl="0" w:tplc="1940FEFC">
      <w:start w:val="1"/>
      <w:numFmt w:val="japaneseCounting"/>
      <w:lvlText w:val="第%1节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77012168"/>
    <w:multiLevelType w:val="hybridMultilevel"/>
    <w:tmpl w:val="43E86FA6"/>
    <w:lvl w:ilvl="0" w:tplc="643AA218">
      <w:start w:val="6"/>
      <w:numFmt w:val="japaneseCounting"/>
      <w:lvlText w:val="（%1）"/>
      <w:lvlJc w:val="left"/>
      <w:pPr>
        <w:tabs>
          <w:tab w:val="num" w:pos="1395"/>
        </w:tabs>
        <w:ind w:left="1395" w:hanging="1395"/>
      </w:pPr>
      <w:rPr>
        <w:rFonts w:cs="Times New Roman" w:hint="eastAsia"/>
      </w:rPr>
    </w:lvl>
    <w:lvl w:ilvl="1" w:tplc="D36440D2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 w15:restartNumberingAfterBreak="0">
    <w:nsid w:val="7FA3603C"/>
    <w:multiLevelType w:val="hybridMultilevel"/>
    <w:tmpl w:val="7D06E71E"/>
    <w:lvl w:ilvl="0" w:tplc="8440328C">
      <w:start w:val="4"/>
      <w:numFmt w:val="japaneseCounting"/>
      <w:lvlText w:val="（%1）"/>
      <w:lvlJc w:val="left"/>
      <w:pPr>
        <w:tabs>
          <w:tab w:val="num" w:pos="1125"/>
        </w:tabs>
        <w:ind w:left="1125" w:hanging="1125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4"/>
  </w:num>
  <w:num w:numId="9">
    <w:abstractNumId w:val="16"/>
  </w:num>
  <w:num w:numId="10">
    <w:abstractNumId w:val="13"/>
  </w:num>
  <w:num w:numId="11">
    <w:abstractNumId w:val="17"/>
  </w:num>
  <w:num w:numId="12">
    <w:abstractNumId w:val="8"/>
  </w:num>
  <w:num w:numId="13">
    <w:abstractNumId w:val="7"/>
  </w:num>
  <w:num w:numId="14">
    <w:abstractNumId w:val="9"/>
  </w:num>
  <w:num w:numId="15">
    <w:abstractNumId w:val="12"/>
  </w:num>
  <w:num w:numId="16">
    <w:abstractNumId w:val="11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03B36"/>
    <w:rsid w:val="00026679"/>
    <w:rsid w:val="00027BCB"/>
    <w:rsid w:val="00046433"/>
    <w:rsid w:val="000814EA"/>
    <w:rsid w:val="000E368B"/>
    <w:rsid w:val="001071D6"/>
    <w:rsid w:val="001406FD"/>
    <w:rsid w:val="001B3E0F"/>
    <w:rsid w:val="001B54ED"/>
    <w:rsid w:val="00211836"/>
    <w:rsid w:val="00265A26"/>
    <w:rsid w:val="00274958"/>
    <w:rsid w:val="002B54C9"/>
    <w:rsid w:val="002D451C"/>
    <w:rsid w:val="00317EDD"/>
    <w:rsid w:val="00370576"/>
    <w:rsid w:val="00380B28"/>
    <w:rsid w:val="00467E65"/>
    <w:rsid w:val="004835F5"/>
    <w:rsid w:val="00486730"/>
    <w:rsid w:val="004B29EF"/>
    <w:rsid w:val="004C4D22"/>
    <w:rsid w:val="004F23C5"/>
    <w:rsid w:val="004F5F3C"/>
    <w:rsid w:val="005641DE"/>
    <w:rsid w:val="0057734C"/>
    <w:rsid w:val="005C2AFA"/>
    <w:rsid w:val="005C4636"/>
    <w:rsid w:val="005E6D3A"/>
    <w:rsid w:val="006145A4"/>
    <w:rsid w:val="0062710D"/>
    <w:rsid w:val="00637EEF"/>
    <w:rsid w:val="006735C7"/>
    <w:rsid w:val="00683B88"/>
    <w:rsid w:val="006E05DE"/>
    <w:rsid w:val="007008D5"/>
    <w:rsid w:val="007200A1"/>
    <w:rsid w:val="00735962"/>
    <w:rsid w:val="00745C81"/>
    <w:rsid w:val="007B235B"/>
    <w:rsid w:val="007F68ED"/>
    <w:rsid w:val="008650AF"/>
    <w:rsid w:val="008A10C1"/>
    <w:rsid w:val="008A1762"/>
    <w:rsid w:val="008D26ED"/>
    <w:rsid w:val="008E5F29"/>
    <w:rsid w:val="0096778D"/>
    <w:rsid w:val="009B5EDF"/>
    <w:rsid w:val="009B777D"/>
    <w:rsid w:val="00A22C56"/>
    <w:rsid w:val="00A51C0E"/>
    <w:rsid w:val="00A630B1"/>
    <w:rsid w:val="00A64D05"/>
    <w:rsid w:val="00AA6797"/>
    <w:rsid w:val="00AB0972"/>
    <w:rsid w:val="00B01B02"/>
    <w:rsid w:val="00B83E74"/>
    <w:rsid w:val="00BB07FC"/>
    <w:rsid w:val="00BC47AF"/>
    <w:rsid w:val="00C05F6D"/>
    <w:rsid w:val="00C14620"/>
    <w:rsid w:val="00C33D2B"/>
    <w:rsid w:val="00C406B7"/>
    <w:rsid w:val="00D01162"/>
    <w:rsid w:val="00D35014"/>
    <w:rsid w:val="00D47665"/>
    <w:rsid w:val="00D66FC9"/>
    <w:rsid w:val="00D85916"/>
    <w:rsid w:val="00DC54B5"/>
    <w:rsid w:val="00E04A9A"/>
    <w:rsid w:val="00E4764B"/>
    <w:rsid w:val="00E5712F"/>
    <w:rsid w:val="00E9188F"/>
    <w:rsid w:val="00EF1EF4"/>
    <w:rsid w:val="00F3301C"/>
    <w:rsid w:val="00F4002E"/>
    <w:rsid w:val="00F51048"/>
    <w:rsid w:val="00F61371"/>
    <w:rsid w:val="00F73B7E"/>
    <w:rsid w:val="00FB63C2"/>
    <w:rsid w:val="00FD27F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0A64AB"/>
  <w15:docId w15:val="{DA2B9281-A812-4ECB-B2E5-DD13145D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link w:val="10"/>
    <w:uiPriority w:val="99"/>
    <w:qFormat/>
    <w:locked/>
    <w:rsid w:val="00370576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D66FC9"/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Body Text 2"/>
    <w:basedOn w:val="a"/>
    <w:link w:val="20"/>
    <w:uiPriority w:val="99"/>
    <w:rsid w:val="00317EDD"/>
    <w:rPr>
      <w:rFonts w:ascii="宋体" w:cs="宋体"/>
      <w:sz w:val="24"/>
      <w:szCs w:val="24"/>
    </w:rPr>
  </w:style>
  <w:style w:type="character" w:customStyle="1" w:styleId="20">
    <w:name w:val="正文文本 2 字符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Body Text"/>
    <w:basedOn w:val="a"/>
    <w:link w:val="a4"/>
    <w:uiPriority w:val="99"/>
    <w:rsid w:val="00C406B7"/>
    <w:pPr>
      <w:spacing w:after="120"/>
    </w:pPr>
  </w:style>
  <w:style w:type="character" w:customStyle="1" w:styleId="a4">
    <w:name w:val="正文文本 字符"/>
    <w:link w:val="a3"/>
    <w:uiPriority w:val="99"/>
    <w:semiHidden/>
    <w:locked/>
    <w:rsid w:val="00D66FC9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C406B7"/>
    <w:pPr>
      <w:spacing w:after="120"/>
      <w:ind w:leftChars="200" w:left="420"/>
    </w:pPr>
  </w:style>
  <w:style w:type="character" w:customStyle="1" w:styleId="a6">
    <w:name w:val="正文文本缩进 字符"/>
    <w:link w:val="a5"/>
    <w:uiPriority w:val="99"/>
    <w:semiHidden/>
    <w:locked/>
    <w:rsid w:val="00D66FC9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C406B7"/>
    <w:pPr>
      <w:widowControl/>
      <w:spacing w:before="100" w:beforeAutospacing="1" w:after="100" w:afterAutospacing="1" w:line="270" w:lineRule="atLeast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styleId="a8">
    <w:name w:val="Plain Text"/>
    <w:basedOn w:val="a"/>
    <w:link w:val="a9"/>
    <w:uiPriority w:val="99"/>
    <w:rsid w:val="001B54ED"/>
    <w:rPr>
      <w:rFonts w:ascii="宋体" w:hAnsi="Courier New" w:cs="宋体"/>
    </w:rPr>
  </w:style>
  <w:style w:type="character" w:customStyle="1" w:styleId="a9">
    <w:name w:val="纯文本 字符"/>
    <w:link w:val="a8"/>
    <w:uiPriority w:val="99"/>
    <w:semiHidden/>
    <w:locked/>
    <w:rsid w:val="00D66FC9"/>
    <w:rPr>
      <w:rFonts w:ascii="宋体" w:hAnsi="Courier New" w:cs="宋体"/>
      <w:sz w:val="21"/>
      <w:szCs w:val="21"/>
    </w:rPr>
  </w:style>
  <w:style w:type="paragraph" w:styleId="aa">
    <w:name w:val="header"/>
    <w:basedOn w:val="a"/>
    <w:link w:val="ab"/>
    <w:uiPriority w:val="99"/>
    <w:semiHidden/>
    <w:rsid w:val="00F61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uiPriority w:val="99"/>
    <w:semiHidden/>
    <w:locked/>
    <w:rsid w:val="00F61371"/>
    <w:rPr>
      <w:rFonts w:ascii="Times New Roman" w:hAnsi="Times New Roman" w:cs="Times New Roman"/>
      <w:sz w:val="18"/>
      <w:szCs w:val="18"/>
    </w:rPr>
  </w:style>
  <w:style w:type="paragraph" w:styleId="ac">
    <w:name w:val="footer"/>
    <w:basedOn w:val="a"/>
    <w:link w:val="ad"/>
    <w:uiPriority w:val="99"/>
    <w:semiHidden/>
    <w:rsid w:val="00F613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link w:val="ac"/>
    <w:uiPriority w:val="99"/>
    <w:semiHidden/>
    <w:locked/>
    <w:rsid w:val="00F6137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26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</Words>
  <Characters>553</Characters>
  <Application>Microsoft Office Word</Application>
  <DocSecurity>0</DocSecurity>
  <Lines>4</Lines>
  <Paragraphs>1</Paragraphs>
  <ScaleCrop>false</ScaleCrop>
  <Company>fu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pc</cp:lastModifiedBy>
  <cp:revision>14</cp:revision>
  <dcterms:created xsi:type="dcterms:W3CDTF">2018-09-10T11:55:00Z</dcterms:created>
  <dcterms:modified xsi:type="dcterms:W3CDTF">2019-02-27T08:01:00Z</dcterms:modified>
</cp:coreProperties>
</file>